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Default Extension="jpg" ContentType="image/jpg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37"/>
        <w:ind w:left="120"/>
      </w:pP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9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É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VE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TT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ITI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36"/>
          <w:szCs w:val="36"/>
        </w:rPr>
        <w:jc w:val="left"/>
        <w:spacing w:before="21"/>
        <w:ind w:left="120"/>
      </w:pPr>
      <w:r>
        <w:rPr>
          <w:rFonts w:cs="Times New Roman" w:hAnsi="Times New Roman" w:eastAsia="Times New Roman" w:ascii="Times New Roman"/>
          <w:color w:val="A6A6A6"/>
          <w:spacing w:val="0"/>
          <w:w w:val="115"/>
          <w:sz w:val="36"/>
          <w:szCs w:val="36"/>
        </w:rPr>
        <w:t>S</w:t>
      </w:r>
      <w:r>
        <w:rPr>
          <w:rFonts w:cs="Times New Roman" w:hAnsi="Times New Roman" w:eastAsia="Times New Roman" w:ascii="Times New Roman"/>
          <w:color w:val="A6A6A6"/>
          <w:spacing w:val="-1"/>
          <w:w w:val="115"/>
          <w:sz w:val="36"/>
          <w:szCs w:val="36"/>
        </w:rPr>
        <w:t>a</w:t>
      </w:r>
      <w:r>
        <w:rPr>
          <w:rFonts w:cs="Times New Roman" w:hAnsi="Times New Roman" w:eastAsia="Times New Roman" w:ascii="Times New Roman"/>
          <w:color w:val="A6A6A6"/>
          <w:spacing w:val="0"/>
          <w:w w:val="115"/>
          <w:sz w:val="36"/>
          <w:szCs w:val="36"/>
        </w:rPr>
        <w:t>m</w:t>
      </w:r>
      <w:r>
        <w:rPr>
          <w:rFonts w:cs="Times New Roman" w:hAnsi="Times New Roman" w:eastAsia="Times New Roman" w:ascii="Times New Roman"/>
          <w:color w:val="A6A6A6"/>
          <w:spacing w:val="-1"/>
          <w:w w:val="115"/>
          <w:sz w:val="36"/>
          <w:szCs w:val="36"/>
        </w:rPr>
        <w:t>p</w:t>
      </w:r>
      <w:r>
        <w:rPr>
          <w:rFonts w:cs="Times New Roman" w:hAnsi="Times New Roman" w:eastAsia="Times New Roman" w:ascii="Times New Roman"/>
          <w:color w:val="A6A6A6"/>
          <w:spacing w:val="-1"/>
          <w:w w:val="115"/>
          <w:sz w:val="36"/>
          <w:szCs w:val="36"/>
        </w:rPr>
        <w:t>l</w:t>
      </w:r>
      <w:r>
        <w:rPr>
          <w:rFonts w:cs="Times New Roman" w:hAnsi="Times New Roman" w:eastAsia="Times New Roman" w:ascii="Times New Roman"/>
          <w:color w:val="A6A6A6"/>
          <w:spacing w:val="0"/>
          <w:w w:val="115"/>
          <w:sz w:val="36"/>
          <w:szCs w:val="36"/>
        </w:rPr>
        <w:t>e</w:t>
      </w:r>
      <w:r>
        <w:rPr>
          <w:rFonts w:cs="Times New Roman" w:hAnsi="Times New Roman" w:eastAsia="Times New Roman" w:ascii="Times New Roman"/>
          <w:color w:val="A6A6A6"/>
          <w:spacing w:val="10"/>
          <w:w w:val="115"/>
          <w:sz w:val="36"/>
          <w:szCs w:val="36"/>
        </w:rPr>
        <w:t> </w:t>
      </w:r>
      <w:r>
        <w:rPr>
          <w:rFonts w:cs="Times New Roman" w:hAnsi="Times New Roman" w:eastAsia="Times New Roman" w:ascii="Times New Roman"/>
          <w:color w:val="A6A6A6"/>
          <w:spacing w:val="0"/>
          <w:w w:val="115"/>
          <w:sz w:val="36"/>
          <w:szCs w:val="36"/>
        </w:rPr>
        <w:t>R</w:t>
      </w:r>
      <w:r>
        <w:rPr>
          <w:rFonts w:cs="Times New Roman" w:hAnsi="Times New Roman" w:eastAsia="Times New Roman" w:ascii="Times New Roman"/>
          <w:color w:val="A6A6A6"/>
          <w:spacing w:val="1"/>
          <w:w w:val="115"/>
          <w:sz w:val="36"/>
          <w:szCs w:val="36"/>
        </w:rPr>
        <w:t>e</w:t>
      </w:r>
      <w:r>
        <w:rPr>
          <w:rFonts w:cs="Times New Roman" w:hAnsi="Times New Roman" w:eastAsia="Times New Roman" w:ascii="Times New Roman"/>
          <w:color w:val="A6A6A6"/>
          <w:spacing w:val="1"/>
          <w:w w:val="115"/>
          <w:sz w:val="36"/>
          <w:szCs w:val="36"/>
        </w:rPr>
        <w:t>su</w:t>
      </w:r>
      <w:r>
        <w:rPr>
          <w:rFonts w:cs="Times New Roman" w:hAnsi="Times New Roman" w:eastAsia="Times New Roman" w:ascii="Times New Roman"/>
          <w:color w:val="A6A6A6"/>
          <w:spacing w:val="0"/>
          <w:w w:val="115"/>
          <w:sz w:val="36"/>
          <w:szCs w:val="36"/>
        </w:rPr>
        <w:t>m</w:t>
      </w:r>
      <w:r>
        <w:rPr>
          <w:rFonts w:cs="Times New Roman" w:hAnsi="Times New Roman" w:eastAsia="Times New Roman" w:ascii="Times New Roman"/>
          <w:color w:val="A6A6A6"/>
          <w:spacing w:val="1"/>
          <w:w w:val="115"/>
          <w:sz w:val="36"/>
          <w:szCs w:val="36"/>
        </w:rPr>
        <w:t>é</w:t>
      </w:r>
      <w:r>
        <w:rPr>
          <w:rFonts w:cs="Times New Roman" w:hAnsi="Times New Roman" w:eastAsia="Times New Roman" w:ascii="Times New Roman"/>
          <w:color w:val="A6A6A6"/>
          <w:spacing w:val="0"/>
          <w:w w:val="115"/>
          <w:sz w:val="36"/>
          <w:szCs w:val="36"/>
        </w:rPr>
        <w:t>:</w:t>
      </w:r>
      <w:r>
        <w:rPr>
          <w:rFonts w:cs="Times New Roman" w:hAnsi="Times New Roman" w:eastAsia="Times New Roman" w:ascii="Times New Roman"/>
          <w:color w:val="A6A6A6"/>
          <w:spacing w:val="0"/>
          <w:w w:val="115"/>
          <w:sz w:val="36"/>
          <w:szCs w:val="36"/>
        </w:rPr>
        <w:t> </w:t>
      </w:r>
      <w:r>
        <w:rPr>
          <w:rFonts w:cs="Times New Roman" w:hAnsi="Times New Roman" w:eastAsia="Times New Roman" w:ascii="Times New Roman"/>
          <w:color w:val="A6A6A6"/>
          <w:spacing w:val="12"/>
          <w:w w:val="115"/>
          <w:sz w:val="36"/>
          <w:szCs w:val="36"/>
        </w:rPr>
        <w:t> </w:t>
      </w:r>
      <w:r>
        <w:rPr>
          <w:rFonts w:cs="Times New Roman" w:hAnsi="Times New Roman" w:eastAsia="Times New Roman" w:ascii="Times New Roman"/>
          <w:color w:val="A6A6A6"/>
          <w:spacing w:val="-1"/>
          <w:w w:val="103"/>
          <w:sz w:val="36"/>
          <w:szCs w:val="36"/>
        </w:rPr>
        <w:t>A</w:t>
      </w:r>
      <w:r>
        <w:rPr>
          <w:rFonts w:cs="Times New Roman" w:hAnsi="Times New Roman" w:eastAsia="Times New Roman" w:ascii="Times New Roman"/>
          <w:color w:val="A6A6A6"/>
          <w:spacing w:val="1"/>
          <w:w w:val="117"/>
          <w:sz w:val="36"/>
          <w:szCs w:val="36"/>
        </w:rPr>
        <w:t>cc</w:t>
      </w:r>
      <w:r>
        <w:rPr>
          <w:rFonts w:cs="Times New Roman" w:hAnsi="Times New Roman" w:eastAsia="Times New Roman" w:ascii="Times New Roman"/>
          <w:color w:val="A6A6A6"/>
          <w:spacing w:val="-1"/>
          <w:w w:val="117"/>
          <w:sz w:val="36"/>
          <w:szCs w:val="36"/>
        </w:rPr>
        <w:t>o</w:t>
      </w:r>
      <w:r>
        <w:rPr>
          <w:rFonts w:cs="Times New Roman" w:hAnsi="Times New Roman" w:eastAsia="Times New Roman" w:ascii="Times New Roman"/>
          <w:color w:val="A6A6A6"/>
          <w:spacing w:val="1"/>
          <w:w w:val="126"/>
          <w:sz w:val="36"/>
          <w:szCs w:val="36"/>
        </w:rPr>
        <w:t>un</w:t>
      </w:r>
      <w:r>
        <w:rPr>
          <w:rFonts w:cs="Times New Roman" w:hAnsi="Times New Roman" w:eastAsia="Times New Roman" w:ascii="Times New Roman"/>
          <w:color w:val="A6A6A6"/>
          <w:spacing w:val="-1"/>
          <w:w w:val="126"/>
          <w:sz w:val="36"/>
          <w:szCs w:val="36"/>
        </w:rPr>
        <w:t>t</w:t>
      </w:r>
      <w:r>
        <w:rPr>
          <w:rFonts w:cs="Times New Roman" w:hAnsi="Times New Roman" w:eastAsia="Times New Roman" w:ascii="Times New Roman"/>
          <w:color w:val="A6A6A6"/>
          <w:spacing w:val="-1"/>
          <w:w w:val="101"/>
          <w:sz w:val="36"/>
          <w:szCs w:val="36"/>
        </w:rPr>
        <w:t>i</w:t>
      </w:r>
      <w:r>
        <w:rPr>
          <w:rFonts w:cs="Times New Roman" w:hAnsi="Times New Roman" w:eastAsia="Times New Roman" w:ascii="Times New Roman"/>
          <w:color w:val="A6A6A6"/>
          <w:spacing w:val="1"/>
          <w:w w:val="114"/>
          <w:sz w:val="36"/>
          <w:szCs w:val="36"/>
        </w:rPr>
        <w:t>ng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36"/>
          <w:szCs w:val="36"/>
        </w:rPr>
      </w:r>
    </w:p>
    <w:p>
      <w:pPr>
        <w:rPr>
          <w:sz w:val="28"/>
          <w:szCs w:val="28"/>
        </w:rPr>
        <w:jc w:val="left"/>
        <w:spacing w:before="13" w:lineRule="exact" w:line="280"/>
      </w:pPr>
      <w:r>
        <w:rPr>
          <w:sz w:val="28"/>
          <w:szCs w:val="28"/>
        </w:rPr>
      </w:r>
    </w:p>
    <w:p>
      <w:pPr>
        <w:rPr>
          <w:rFonts w:cs="Arial" w:hAnsi="Arial" w:eastAsia="Arial" w:ascii="Arial"/>
          <w:sz w:val="28"/>
          <w:szCs w:val="28"/>
        </w:rPr>
        <w:jc w:val="center"/>
        <w:ind w:left="3998" w:right="4001"/>
      </w:pPr>
      <w:r>
        <w:rPr>
          <w:rFonts w:cs="Arial" w:hAnsi="Arial" w:eastAsia="Arial" w:ascii="Arial"/>
          <w:b/>
          <w:spacing w:val="1"/>
          <w:w w:val="100"/>
          <w:sz w:val="28"/>
          <w:szCs w:val="28"/>
        </w:rPr>
        <w:t>M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O</w:t>
      </w:r>
      <w:r>
        <w:rPr>
          <w:rFonts w:cs="Arial" w:hAnsi="Arial" w:eastAsia="Arial" w:ascii="Arial"/>
          <w:b/>
          <w:spacing w:val="1"/>
          <w:w w:val="100"/>
          <w:sz w:val="28"/>
          <w:szCs w:val="28"/>
        </w:rPr>
        <w:t>H</w:t>
      </w:r>
      <w:r>
        <w:rPr>
          <w:rFonts w:cs="Arial" w:hAnsi="Arial" w:eastAsia="Arial" w:ascii="Arial"/>
          <w:b/>
          <w:spacing w:val="-8"/>
          <w:w w:val="100"/>
          <w:sz w:val="28"/>
          <w:szCs w:val="28"/>
        </w:rPr>
        <w:t>A</w:t>
      </w:r>
      <w:r>
        <w:rPr>
          <w:rFonts w:cs="Arial" w:hAnsi="Arial" w:eastAsia="Arial" w:ascii="Arial"/>
          <w:b/>
          <w:spacing w:val="1"/>
          <w:w w:val="100"/>
          <w:sz w:val="28"/>
          <w:szCs w:val="28"/>
        </w:rPr>
        <w:t>M</w:t>
      </w:r>
      <w:r>
        <w:rPr>
          <w:rFonts w:cs="Arial" w:hAnsi="Arial" w:eastAsia="Arial" w:ascii="Arial"/>
          <w:b/>
          <w:spacing w:val="4"/>
          <w:w w:val="100"/>
          <w:sz w:val="28"/>
          <w:szCs w:val="28"/>
        </w:rPr>
        <w:t>M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ED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 </w:t>
      </w:r>
      <w:r>
        <w:rPr>
          <w:rFonts w:cs="Arial" w:hAnsi="Arial" w:eastAsia="Arial" w:ascii="Arial"/>
          <w:b/>
          <w:spacing w:val="-6"/>
          <w:w w:val="100"/>
          <w:sz w:val="28"/>
          <w:szCs w:val="28"/>
        </w:rPr>
        <w:t>A</w:t>
      </w:r>
      <w:r>
        <w:rPr>
          <w:rFonts w:cs="Arial" w:hAnsi="Arial" w:eastAsia="Arial" w:ascii="Arial"/>
          <w:b/>
          <w:spacing w:val="-1"/>
          <w:w w:val="100"/>
          <w:sz w:val="28"/>
          <w:szCs w:val="28"/>
        </w:rPr>
        <w:t>L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I</w:t>
      </w:r>
      <w:r>
        <w:rPr>
          <w:rFonts w:cs="Arial" w:hAnsi="Arial" w:eastAsia="Arial" w:ascii="Arial"/>
          <w:spacing w:val="0"/>
          <w:w w:val="100"/>
          <w:sz w:val="28"/>
          <w:szCs w:val="28"/>
        </w:rPr>
      </w:r>
    </w:p>
    <w:p>
      <w:pPr>
        <w:rPr>
          <w:rFonts w:cs="Arial" w:hAnsi="Arial" w:eastAsia="Arial" w:ascii="Arial"/>
          <w:sz w:val="18"/>
          <w:szCs w:val="18"/>
        </w:rPr>
        <w:jc w:val="left"/>
        <w:spacing w:before="50"/>
        <w:ind w:left="120"/>
      </w:pPr>
      <w:r>
        <w:pict>
          <v:group style="position:absolute;margin-left:52.56pt;margin-top:15.8619pt;width:506.88pt;height:0pt;mso-position-horizontal-relative:page;mso-position-vertical-relative:paragraph;z-index:-123" coordorigin="1051,317" coordsize="10138,0">
            <v:shape style="position:absolute;left:1051;top:317;width:10138;height:0" coordorigin="1051,317" coordsize="10138,0" path="m1051,317l11189,317e" filled="f" stroked="t" strokeweight="0.82pt" strokecolor="#000000">
              <v:path arrowok="t"/>
            </v:shape>
            <w10:wrap type="none"/>
          </v:group>
        </w:pic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39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0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k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so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3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d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.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on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to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3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J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2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S5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                           </w:t>
      </w:r>
      <w:r>
        <w:rPr>
          <w:rFonts w:cs="Arial" w:hAnsi="Arial" w:eastAsia="Arial" w:ascii="Arial"/>
          <w:spacing w:val="23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647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-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6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4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7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-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6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4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7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7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                                                      </w:t>
      </w:r>
      <w:r>
        <w:rPr>
          <w:rFonts w:cs="Arial" w:hAnsi="Arial" w:eastAsia="Arial" w:ascii="Arial"/>
          <w:spacing w:val="46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m</w:t>
      </w:r>
      <w:hyperlink r:id="rId6">
        <w:r>
          <w:rPr>
            <w:rFonts w:cs="Arial" w:hAnsi="Arial" w:eastAsia="Arial" w:ascii="Arial"/>
            <w:spacing w:val="0"/>
            <w:w w:val="100"/>
            <w:sz w:val="18"/>
            <w:szCs w:val="18"/>
          </w:rPr>
          <w:t>.</w:t>
        </w:r>
        <w:r>
          <w:rPr>
            <w:rFonts w:cs="Arial" w:hAnsi="Arial" w:eastAsia="Arial" w:ascii="Arial"/>
            <w:spacing w:val="1"/>
            <w:w w:val="100"/>
            <w:sz w:val="18"/>
            <w:szCs w:val="18"/>
          </w:rPr>
          <w:t>a</w:t>
        </w:r>
        <w:r>
          <w:rPr>
            <w:rFonts w:cs="Arial" w:hAnsi="Arial" w:eastAsia="Arial" w:ascii="Arial"/>
            <w:spacing w:val="-2"/>
            <w:w w:val="100"/>
            <w:sz w:val="18"/>
            <w:szCs w:val="18"/>
          </w:rPr>
          <w:t>l</w:t>
        </w:r>
        <w:r>
          <w:rPr>
            <w:rFonts w:cs="Arial" w:hAnsi="Arial" w:eastAsia="Arial" w:ascii="Arial"/>
            <w:spacing w:val="1"/>
            <w:w w:val="100"/>
            <w:sz w:val="18"/>
            <w:szCs w:val="18"/>
          </w:rPr>
          <w:t>i</w:t>
        </w:r>
        <w:r>
          <w:rPr>
            <w:rFonts w:cs="Arial" w:hAnsi="Arial" w:eastAsia="Arial" w:ascii="Arial"/>
            <w:spacing w:val="0"/>
            <w:w w:val="100"/>
            <w:sz w:val="18"/>
            <w:szCs w:val="18"/>
          </w:rPr>
          <w:t>@</w:t>
        </w:r>
        <w:r>
          <w:rPr>
            <w:rFonts w:cs="Arial" w:hAnsi="Arial" w:eastAsia="Arial" w:ascii="Arial"/>
            <w:spacing w:val="1"/>
            <w:w w:val="100"/>
            <w:sz w:val="18"/>
            <w:szCs w:val="18"/>
          </w:rPr>
          <w:t>e</w:t>
        </w:r>
        <w:r>
          <w:rPr>
            <w:rFonts w:cs="Arial" w:hAnsi="Arial" w:eastAsia="Arial" w:ascii="Arial"/>
            <w:spacing w:val="-1"/>
            <w:w w:val="100"/>
            <w:sz w:val="18"/>
            <w:szCs w:val="18"/>
          </w:rPr>
          <w:t>m</w:t>
        </w:r>
        <w:r>
          <w:rPr>
            <w:rFonts w:cs="Arial" w:hAnsi="Arial" w:eastAsia="Arial" w:ascii="Arial"/>
            <w:spacing w:val="1"/>
            <w:w w:val="100"/>
            <w:sz w:val="18"/>
            <w:szCs w:val="18"/>
          </w:rPr>
          <w:t>ai</w:t>
        </w:r>
        <w:r>
          <w:rPr>
            <w:rFonts w:cs="Arial" w:hAnsi="Arial" w:eastAsia="Arial" w:ascii="Arial"/>
            <w:spacing w:val="1"/>
            <w:w w:val="100"/>
            <w:sz w:val="18"/>
            <w:szCs w:val="18"/>
          </w:rPr>
          <w:t>l</w:t>
        </w:r>
        <w:r>
          <w:rPr>
            <w:rFonts w:cs="Arial" w:hAnsi="Arial" w:eastAsia="Arial" w:ascii="Arial"/>
            <w:spacing w:val="-2"/>
            <w:w w:val="100"/>
            <w:sz w:val="18"/>
            <w:szCs w:val="18"/>
          </w:rPr>
          <w:t>.</w:t>
        </w:r>
        <w:r>
          <w:rPr>
            <w:rFonts w:cs="Arial" w:hAnsi="Arial" w:eastAsia="Arial" w:ascii="Arial"/>
            <w:spacing w:val="1"/>
            <w:w w:val="100"/>
            <w:sz w:val="18"/>
            <w:szCs w:val="18"/>
          </w:rPr>
          <w:t>c</w:t>
        </w:r>
        <w:r>
          <w:rPr>
            <w:rFonts w:cs="Arial" w:hAnsi="Arial" w:eastAsia="Arial" w:ascii="Arial"/>
            <w:spacing w:val="0"/>
            <w:w w:val="100"/>
            <w:sz w:val="18"/>
            <w:szCs w:val="18"/>
          </w:rPr>
          <w:t>a</w:t>
        </w:r>
      </w:hyperlink>
    </w:p>
    <w:p>
      <w:pPr>
        <w:rPr>
          <w:sz w:val="10"/>
          <w:szCs w:val="10"/>
        </w:rPr>
        <w:jc w:val="left"/>
        <w:spacing w:before="3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120"/>
      </w:pP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LE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sz w:val="16"/>
          <w:szCs w:val="16"/>
        </w:rPr>
        <w:jc w:val="left"/>
        <w:spacing w:lineRule="exact" w:line="160"/>
      </w:pPr>
      <w:r>
        <w:rPr>
          <w:sz w:val="16"/>
          <w:szCs w:val="16"/>
        </w:rPr>
      </w:r>
    </w:p>
    <w:p>
      <w:pPr>
        <w:rPr>
          <w:rFonts w:cs="Arial" w:hAnsi="Arial" w:eastAsia="Arial" w:ascii="Arial"/>
          <w:sz w:val="20"/>
          <w:szCs w:val="20"/>
        </w:rPr>
        <w:tabs>
          <w:tab w:pos="460" w:val="left"/>
        </w:tabs>
        <w:jc w:val="left"/>
        <w:spacing w:lineRule="auto" w:line="275"/>
        <w:ind w:left="480" w:right="602" w:hanging="36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ab/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oun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e,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onth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nk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onth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end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40"/>
        <w:ind w:left="120"/>
      </w:pP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  </w:t>
      </w:r>
      <w:r>
        <w:rPr>
          <w:rFonts w:cs="Verdana" w:hAnsi="Verdana" w:eastAsia="Verdana" w:ascii="Verdana"/>
          <w:spacing w:val="4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g</w:t>
      </w:r>
      <w:r>
        <w:rPr>
          <w:rFonts w:cs="Arial" w:hAnsi="Arial" w:eastAsia="Arial" w:ascii="Arial"/>
          <w:spacing w:val="-7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4"/>
          <w:w w:val="100"/>
          <w:position w:val="-1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-8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oundat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-1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ng</w:t>
      </w:r>
      <w:r>
        <w:rPr>
          <w:rFonts w:cs="Arial" w:hAnsi="Arial" w:eastAsia="Arial" w:ascii="Arial"/>
          <w:spacing w:val="-5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d</w:t>
      </w:r>
      <w:r>
        <w:rPr>
          <w:rFonts w:cs="Arial" w:hAnsi="Arial" w:eastAsia="Arial" w:ascii="Arial"/>
          <w:spacing w:val="-4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ta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x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n;</w:t>
      </w:r>
      <w:r>
        <w:rPr>
          <w:rFonts w:cs="Arial" w:hAnsi="Arial" w:eastAsia="Arial" w:ascii="Arial"/>
          <w:spacing w:val="-8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ent</w:t>
      </w:r>
      <w:r>
        <w:rPr>
          <w:rFonts w:cs="Arial" w:hAnsi="Arial" w:eastAsia="Arial" w:ascii="Arial"/>
          <w:spacing w:val="4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y</w:t>
      </w:r>
      <w:r>
        <w:rPr>
          <w:rFonts w:cs="Arial" w:hAnsi="Arial" w:eastAsia="Arial" w:ascii="Arial"/>
          <w:spacing w:val="-9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wo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4"/>
          <w:w w:val="100"/>
          <w:position w:val="-1"/>
          <w:sz w:val="20"/>
          <w:szCs w:val="20"/>
        </w:rPr>
        <w:t>k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ng</w:t>
      </w:r>
      <w:r>
        <w:rPr>
          <w:rFonts w:cs="Arial" w:hAnsi="Arial" w:eastAsia="Arial" w:ascii="Arial"/>
          <w:spacing w:val="-8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-2"/>
          <w:w w:val="100"/>
          <w:position w:val="-1"/>
          <w:sz w:val="20"/>
          <w:szCs w:val="20"/>
        </w:rPr>
        <w:t>w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3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ds</w:t>
      </w:r>
      <w:r>
        <w:rPr>
          <w:rFonts w:cs="Arial" w:hAnsi="Arial" w:eastAsia="Arial" w:ascii="Arial"/>
          <w:spacing w:val="-6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-4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de</w:t>
      </w:r>
      <w:r>
        <w:rPr>
          <w:rFonts w:cs="Arial" w:hAnsi="Arial" w:eastAsia="Arial" w:ascii="Arial"/>
          <w:spacing w:val="4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g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at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on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tabs>
          <w:tab w:pos="460" w:val="left"/>
        </w:tabs>
        <w:jc w:val="left"/>
        <w:spacing w:before="35" w:lineRule="auto" w:line="275"/>
        <w:ind w:left="480" w:right="256" w:hanging="36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ab/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z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nal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–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ab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anage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es</w:t>
      </w:r>
      <w:r>
        <w:rPr>
          <w:rFonts w:cs="Arial" w:hAnsi="Arial" w:eastAsia="Arial" w:ascii="Arial"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q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ents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40"/>
        <w:ind w:left="120"/>
      </w:pP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  </w:t>
      </w:r>
      <w:r>
        <w:rPr>
          <w:rFonts w:cs="Verdana" w:hAnsi="Verdana" w:eastAsia="Verdana" w:ascii="Verdana"/>
          <w:spacing w:val="4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Con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f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nt</w:t>
      </w:r>
      <w:r>
        <w:rPr>
          <w:rFonts w:cs="Arial" w:hAnsi="Arial" w:eastAsia="Arial" w:ascii="Arial"/>
          <w:spacing w:val="-9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m</w:t>
      </w:r>
      <w:r>
        <w:rPr>
          <w:rFonts w:cs="Arial" w:hAnsi="Arial" w:eastAsia="Arial" w:ascii="Arial"/>
          <w:spacing w:val="4"/>
          <w:w w:val="100"/>
          <w:position w:val="-1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un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at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on</w:t>
      </w:r>
      <w:r>
        <w:rPr>
          <w:rFonts w:cs="Arial" w:hAnsi="Arial" w:eastAsia="Arial" w:ascii="Arial"/>
          <w:spacing w:val="-1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4"/>
          <w:w w:val="100"/>
          <w:position w:val="-1"/>
          <w:sz w:val="20"/>
          <w:szCs w:val="20"/>
        </w:rPr>
        <w:t>k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-3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w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th</w:t>
      </w:r>
      <w:r>
        <w:rPr>
          <w:rFonts w:cs="Arial" w:hAnsi="Arial" w:eastAsia="Arial" w:ascii="Arial"/>
          <w:spacing w:val="-5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b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tan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-1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b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-2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pea</w:t>
      </w:r>
      <w:r>
        <w:rPr>
          <w:rFonts w:cs="Arial" w:hAnsi="Arial" w:eastAsia="Arial" w:ascii="Arial"/>
          <w:spacing w:val="4"/>
          <w:w w:val="100"/>
          <w:position w:val="-1"/>
          <w:sz w:val="20"/>
          <w:szCs w:val="20"/>
        </w:rPr>
        <w:t>k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ng/p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nta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on</w:t>
      </w:r>
      <w:r>
        <w:rPr>
          <w:rFonts w:cs="Arial" w:hAnsi="Arial" w:eastAsia="Arial" w:ascii="Arial"/>
          <w:spacing w:val="-18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x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en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tabs>
          <w:tab w:pos="460" w:val="left"/>
        </w:tabs>
        <w:jc w:val="left"/>
        <w:spacing w:before="35" w:lineRule="auto" w:line="275"/>
        <w:ind w:left="480" w:right="606" w:hanging="36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ab/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oun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9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e,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eat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ns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(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xc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&amp;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nt)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40"/>
        <w:ind w:left="119"/>
      </w:pP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  </w:t>
      </w:r>
      <w:r>
        <w:rPr>
          <w:rFonts w:cs="Verdana" w:hAnsi="Verdana" w:eastAsia="Verdana" w:ascii="Verdana"/>
          <w:spacing w:val="4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nd</w:t>
      </w:r>
      <w:r>
        <w:rPr>
          <w:rFonts w:cs="Arial" w:hAnsi="Arial" w:eastAsia="Arial" w:ascii="Arial"/>
          <w:spacing w:val="-7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position w:val="-1"/>
          <w:sz w:val="20"/>
          <w:szCs w:val="20"/>
        </w:rPr>
        <w:t>k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-2"/>
          <w:w w:val="100"/>
          <w:position w:val="-1"/>
          <w:sz w:val="20"/>
          <w:szCs w:val="20"/>
        </w:rPr>
        <w:t>w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ed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-1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G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,</w:t>
      </w:r>
      <w:r>
        <w:rPr>
          <w:rFonts w:cs="Arial" w:hAnsi="Arial" w:eastAsia="Arial" w:ascii="Arial"/>
          <w:spacing w:val="-6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G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,</w:t>
      </w:r>
      <w:r>
        <w:rPr>
          <w:rFonts w:cs="Arial" w:hAnsi="Arial" w:eastAsia="Arial" w:ascii="Arial"/>
          <w:spacing w:val="-6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F</w:t>
      </w:r>
      <w:r>
        <w:rPr>
          <w:rFonts w:cs="Arial" w:hAnsi="Arial" w:eastAsia="Arial" w:ascii="Arial"/>
          <w:spacing w:val="3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,</w:t>
      </w:r>
      <w:r>
        <w:rPr>
          <w:rFonts w:cs="Arial" w:hAnsi="Arial" w:eastAsia="Arial" w:ascii="Arial"/>
          <w:spacing w:val="-5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position w:val="-1"/>
          <w:sz w:val="20"/>
          <w:szCs w:val="20"/>
        </w:rPr>
        <w:t>G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and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etu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ns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sz w:val="19"/>
          <w:szCs w:val="19"/>
        </w:rPr>
        <w:jc w:val="left"/>
        <w:spacing w:before="2" w:lineRule="exact" w:line="180"/>
      </w:pPr>
      <w:r>
        <w:rPr>
          <w:sz w:val="19"/>
          <w:szCs w:val="19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120"/>
      </w:pP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EDU</w:t>
      </w:r>
      <w:r>
        <w:rPr>
          <w:rFonts w:cs="Arial" w:hAnsi="Arial" w:eastAsia="Arial" w:ascii="Arial"/>
          <w:b/>
          <w:spacing w:val="4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spacing w:val="-6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sz w:val="15"/>
          <w:szCs w:val="15"/>
        </w:rPr>
        <w:jc w:val="left"/>
        <w:spacing w:before="9" w:lineRule="exact" w:line="140"/>
      </w:pPr>
      <w:r>
        <w:rPr>
          <w:sz w:val="15"/>
          <w:szCs w:val="15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/>
      </w:pP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u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B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h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el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-7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d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m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is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tu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d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ies</w:t>
      </w:r>
      <w:r>
        <w:rPr>
          <w:rFonts w:cs="Arial" w:hAnsi="Arial" w:eastAsia="Arial" w:ascii="Arial"/>
          <w:b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-5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4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u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nt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                                                    </w:t>
      </w:r>
      <w:r>
        <w:rPr>
          <w:rFonts w:cs="Arial" w:hAnsi="Arial" w:eastAsia="Arial" w:ascii="Arial"/>
          <w:b/>
          <w:spacing w:val="5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014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36"/>
        <w:ind w:left="120"/>
      </w:pPr>
      <w:r>
        <w:rPr>
          <w:rFonts w:cs="Arial" w:hAnsi="Arial" w:eastAsia="Arial" w:ascii="Arial"/>
          <w:spacing w:val="-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onto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32"/>
        <w:ind w:left="12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</w:t>
      </w:r>
      <w:r>
        <w:rPr>
          <w:rFonts w:cs="Verdana" w:hAnsi="Verdana" w:eastAsia="Verdana" w:ascii="Verdana"/>
          <w:spacing w:val="4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aduat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Laude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8.1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9.0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6"/>
          <w:szCs w:val="26"/>
        </w:rPr>
        <w:jc w:val="left"/>
        <w:spacing w:before="14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/>
      </w:pP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Di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p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m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-5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u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nt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                                                                                                                             </w:t>
      </w:r>
      <w:r>
        <w:rPr>
          <w:rFonts w:cs="Arial" w:hAnsi="Arial" w:eastAsia="Arial" w:ascii="Arial"/>
          <w:b/>
          <w:spacing w:val="4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2010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36"/>
        <w:ind w:left="120"/>
      </w:pP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eg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onto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35"/>
        <w:ind w:left="12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</w:t>
      </w:r>
      <w:r>
        <w:rPr>
          <w:rFonts w:cs="Verdana" w:hAnsi="Verdana" w:eastAsia="Verdana" w:ascii="Verdana"/>
          <w:spacing w:val="4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3.9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4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18"/>
          <w:szCs w:val="18"/>
        </w:rPr>
        <w:jc w:val="left"/>
        <w:spacing w:before="10" w:lineRule="exact" w:line="180"/>
      </w:pPr>
      <w:r>
        <w:rPr>
          <w:sz w:val="18"/>
          <w:szCs w:val="18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120"/>
      </w:pP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RE</w:t>
      </w:r>
      <w:r>
        <w:rPr>
          <w:rFonts w:cs="Arial" w:hAnsi="Arial" w:eastAsia="Arial" w:ascii="Arial"/>
          <w:b/>
          <w:spacing w:val="4"/>
          <w:w w:val="100"/>
          <w:sz w:val="22"/>
          <w:szCs w:val="22"/>
        </w:rPr>
        <w:t>L</w:t>
      </w:r>
      <w:r>
        <w:rPr>
          <w:rFonts w:cs="Arial" w:hAnsi="Arial" w:eastAsia="Arial" w:ascii="Arial"/>
          <w:b/>
          <w:spacing w:val="-6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b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6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CC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W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K</w:t>
      </w:r>
      <w:r>
        <w:rPr>
          <w:rFonts w:cs="Arial" w:hAnsi="Arial" w:eastAsia="Arial" w:ascii="Arial"/>
          <w:b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X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ER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ENCE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sz w:val="16"/>
          <w:szCs w:val="16"/>
        </w:rPr>
        <w:jc w:val="left"/>
        <w:spacing w:before="2" w:lineRule="exact" w:line="160"/>
      </w:pPr>
      <w:r>
        <w:rPr>
          <w:sz w:val="16"/>
          <w:szCs w:val="16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/>
      </w:pP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m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ax</w:t>
      </w:r>
      <w:r>
        <w:rPr>
          <w:rFonts w:cs="Arial" w:hAnsi="Arial" w:eastAsia="Arial" w:ascii="Arial"/>
          <w:b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Re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u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u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eer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                                                                                  </w:t>
      </w:r>
      <w:r>
        <w:rPr>
          <w:rFonts w:cs="Arial" w:hAnsi="Arial" w:eastAsia="Arial" w:ascii="Arial"/>
          <w:b/>
          <w:spacing w:val="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eb.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–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20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1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–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14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36"/>
        <w:ind w:left="12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Can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da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gen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1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er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ax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og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34"/>
        <w:ind w:left="120"/>
      </w:pPr>
      <w:r>
        <w:rPr>
          <w:rFonts w:cs="Arial" w:hAnsi="Arial" w:eastAsia="Arial" w:ascii="Arial"/>
          <w:spacing w:val="-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1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tabs>
          <w:tab w:pos="480" w:val="left"/>
        </w:tabs>
        <w:jc w:val="left"/>
        <w:spacing w:before="92" w:lineRule="auto" w:line="275"/>
        <w:ind w:left="480" w:right="525" w:hanging="36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ab/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1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5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tud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nd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es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ate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eted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tax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etu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tabs>
          <w:tab w:pos="480" w:val="left"/>
        </w:tabs>
        <w:jc w:val="left"/>
        <w:spacing w:before="1" w:lineRule="auto" w:line="267"/>
        <w:ind w:left="480" w:right="196" w:hanging="360"/>
        <w:sectPr>
          <w:pgNumType w:start="1"/>
          <w:pgMar w:header="811" w:footer="1410" w:top="1660" w:bottom="280" w:left="960" w:right="960"/>
          <w:headerReference w:type="default" r:id="rId4"/>
          <w:footerReference w:type="default" r:id="rId5"/>
          <w:pgSz w:w="12240" w:h="15840"/>
        </w:sectPr>
      </w:pPr>
      <w:r>
        <w:rPr>
          <w:rFonts w:cs="Verdana" w:hAnsi="Verdana" w:eastAsia="Verdana" w:ascii="Verdana"/>
          <w:spacing w:val="0"/>
          <w:w w:val="100"/>
          <w:sz w:val="22"/>
          <w:szCs w:val="22"/>
        </w:rPr>
        <w:t>•</w:t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  <w:tab/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endat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ns</w:t>
      </w:r>
      <w:r>
        <w:rPr>
          <w:rFonts w:cs="Arial" w:hAnsi="Arial" w:eastAsia="Arial" w:ascii="Arial"/>
          <w:spacing w:val="-1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ax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dedu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er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tax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ts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tted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ab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17"/>
          <w:szCs w:val="17"/>
        </w:rPr>
        <w:jc w:val="left"/>
        <w:spacing w:before="10" w:lineRule="exact" w:line="160"/>
      </w:pPr>
      <w:r>
        <w:rPr>
          <w:sz w:val="17"/>
          <w:szCs w:val="17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29"/>
        <w:ind w:left="120"/>
      </w:pPr>
      <w:r>
        <w:pict>
          <v:group style="position:absolute;margin-left:52.56pt;margin-top:18.8259pt;width:506.88pt;height:0pt;mso-position-horizontal-relative:page;mso-position-vertical-relative:paragraph;z-index:-122" coordorigin="1051,377" coordsize="10138,0">
            <v:shape style="position:absolute;left:1051;top:377;width:10138;height:0" coordorigin="1051,377" coordsize="10138,0" path="m1051,377l11189,377e" filled="f" stroked="t" strokeweight="0.82pt" strokecolor="#000000">
              <v:path arrowok="t"/>
            </v:shape>
            <w10:wrap type="none"/>
          </v:group>
        </w:pict>
      </w:r>
      <w:r>
        <w:rPr>
          <w:rFonts w:cs="Arial" w:hAnsi="Arial" w:eastAsia="Arial" w:ascii="Arial"/>
          <w:b/>
          <w:spacing w:val="-1"/>
          <w:w w:val="100"/>
          <w:sz w:val="24"/>
          <w:szCs w:val="24"/>
        </w:rPr>
        <w:t>M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oh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mm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b/>
          <w:spacing w:val="3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-8"/>
          <w:w w:val="100"/>
          <w:sz w:val="24"/>
          <w:szCs w:val="24"/>
        </w:rPr>
        <w:t>A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li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                                           </w:t>
      </w:r>
      <w:r>
        <w:rPr>
          <w:rFonts w:cs="Arial" w:hAnsi="Arial" w:eastAsia="Arial" w:ascii="Arial"/>
          <w:b/>
          <w:spacing w:val="5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                                                         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647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6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47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6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4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77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11"/>
          <w:szCs w:val="11"/>
        </w:rPr>
        <w:jc w:val="left"/>
        <w:spacing w:before="6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/>
      </w:pPr>
      <w:r>
        <w:rPr>
          <w:rFonts w:cs="Arial" w:hAnsi="Arial" w:eastAsia="Arial" w:ascii="Arial"/>
          <w:b/>
          <w:spacing w:val="-2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u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nt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b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p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cial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                                                                                                       </w:t>
      </w:r>
      <w:r>
        <w:rPr>
          <w:rFonts w:cs="Arial" w:hAnsi="Arial" w:eastAsia="Arial" w:ascii="Arial"/>
          <w:b/>
          <w:spacing w:val="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10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–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011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36"/>
        <w:ind w:left="120"/>
      </w:pP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gs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ng,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up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ent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es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e,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onto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tabs>
          <w:tab w:pos="460" w:val="left"/>
        </w:tabs>
        <w:jc w:val="left"/>
        <w:spacing w:before="92" w:lineRule="auto" w:line="275"/>
        <w:ind w:left="480" w:right="170" w:hanging="36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ab/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data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nd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ns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onth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nd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une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on,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depo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t,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40"/>
        <w:ind w:left="120"/>
      </w:pP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  </w:t>
      </w:r>
      <w:r>
        <w:rPr>
          <w:rFonts w:cs="Verdana" w:hAnsi="Verdana" w:eastAsia="Verdana" w:ascii="Verdana"/>
          <w:spacing w:val="4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ed</w:t>
      </w:r>
      <w:r>
        <w:rPr>
          <w:rFonts w:cs="Arial" w:hAnsi="Arial" w:eastAsia="Arial" w:ascii="Arial"/>
          <w:spacing w:val="-8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g</w:t>
      </w:r>
      <w:r>
        <w:rPr>
          <w:rFonts w:cs="Arial" w:hAnsi="Arial" w:eastAsia="Arial" w:ascii="Arial"/>
          <w:spacing w:val="-8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on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x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el</w:t>
      </w:r>
      <w:r>
        <w:rPr>
          <w:rFonts w:cs="Arial" w:hAnsi="Arial" w:eastAsia="Arial" w:ascii="Arial"/>
          <w:spacing w:val="-4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-7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and</w:t>
      </w:r>
      <w:r>
        <w:rPr>
          <w:rFonts w:cs="Arial" w:hAnsi="Arial" w:eastAsia="Arial" w:ascii="Arial"/>
          <w:spacing w:val="-4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4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-7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at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ba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-6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ap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on</w:t>
      </w:r>
      <w:r>
        <w:rPr>
          <w:rFonts w:cs="Arial" w:hAnsi="Arial" w:eastAsia="Arial" w:ascii="Arial"/>
          <w:spacing w:val="-8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g</w:t>
      </w:r>
      <w:r>
        <w:rPr>
          <w:rFonts w:cs="Arial" w:hAnsi="Arial" w:eastAsia="Arial" w:ascii="Arial"/>
          <w:spacing w:val="-1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ont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h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y</w:t>
      </w:r>
      <w:r>
        <w:rPr>
          <w:rFonts w:cs="Arial" w:hAnsi="Arial" w:eastAsia="Arial" w:ascii="Arial"/>
          <w:spacing w:val="-8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on</w:t>
      </w:r>
      <w:r>
        <w:rPr>
          <w:rFonts w:cs="Arial" w:hAnsi="Arial" w:eastAsia="Arial" w:ascii="Arial"/>
          <w:spacing w:val="-5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und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36"/>
        <w:ind w:left="48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es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al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dge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tabs>
          <w:tab w:pos="460" w:val="left"/>
        </w:tabs>
        <w:jc w:val="left"/>
        <w:spacing w:before="32" w:lineRule="auto" w:line="275"/>
        <w:ind w:left="480" w:right="283" w:hanging="36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ab/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Cont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q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ue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dat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ques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nd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us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t,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e,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et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40"/>
        <w:ind w:left="120"/>
      </w:pP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  </w:t>
      </w:r>
      <w:r>
        <w:rPr>
          <w:rFonts w:cs="Verdana" w:hAnsi="Verdana" w:eastAsia="Verdana" w:ascii="Verdana"/>
          <w:spacing w:val="4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x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ed</w:t>
      </w:r>
      <w:r>
        <w:rPr>
          <w:rFonts w:cs="Arial" w:hAnsi="Arial" w:eastAsia="Arial" w:ascii="Arial"/>
          <w:spacing w:val="-1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4"/>
          <w:w w:val="100"/>
          <w:position w:val="-1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ex</w:t>
      </w:r>
      <w:r>
        <w:rPr>
          <w:rFonts w:cs="Arial" w:hAnsi="Arial" w:eastAsia="Arial" w:ascii="Arial"/>
          <w:spacing w:val="-6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ou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ng</w:t>
      </w:r>
      <w:r>
        <w:rPr>
          <w:rFonts w:cs="Arial" w:hAnsi="Arial" w:eastAsia="Arial" w:ascii="Arial"/>
          <w:spacing w:val="-8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es</w:t>
      </w:r>
      <w:r>
        <w:rPr>
          <w:rFonts w:cs="Arial" w:hAnsi="Arial" w:eastAsia="Arial" w:ascii="Arial"/>
          <w:spacing w:val="-9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d</w:t>
      </w:r>
      <w:r>
        <w:rPr>
          <w:rFonts w:cs="Arial" w:hAnsi="Arial" w:eastAsia="Arial" w:ascii="Arial"/>
          <w:spacing w:val="-4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v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d</w:t>
      </w:r>
      <w:r>
        <w:rPr>
          <w:rFonts w:cs="Arial" w:hAnsi="Arial" w:eastAsia="Arial" w:ascii="Arial"/>
          <w:spacing w:val="-9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up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-7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to</w:t>
      </w:r>
      <w:r>
        <w:rPr>
          <w:rFonts w:cs="Arial" w:hAnsi="Arial" w:eastAsia="Arial" w:ascii="Arial"/>
          <w:spacing w:val="-3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nt</w:t>
      </w:r>
      <w:r>
        <w:rPr>
          <w:rFonts w:cs="Arial" w:hAnsi="Arial" w:eastAsia="Arial" w:ascii="Arial"/>
          <w:spacing w:val="-5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v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-7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ta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f</w:t>
      </w:r>
      <w:r>
        <w:rPr>
          <w:rFonts w:cs="Arial" w:hAnsi="Arial" w:eastAsia="Arial" w:ascii="Arial"/>
          <w:spacing w:val="-2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-5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position w:val="-1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anag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ng</w:t>
      </w:r>
      <w:r>
        <w:rPr>
          <w:rFonts w:cs="Arial" w:hAnsi="Arial" w:eastAsia="Arial" w:ascii="Arial"/>
          <w:spacing w:val="-1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36" w:lineRule="exact" w:line="220"/>
        <w:ind w:left="480"/>
      </w:pP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x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pen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-6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ounts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2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34"/>
        <w:ind w:left="120"/>
      </w:pP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J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u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-5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u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nt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                                                                     </w:t>
      </w:r>
      <w:r>
        <w:rPr>
          <w:rFonts w:cs="Arial" w:hAnsi="Arial" w:eastAsia="Arial" w:ascii="Arial"/>
          <w:spacing w:val="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eb.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010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–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10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36"/>
        <w:ind w:left="120"/>
      </w:pPr>
      <w:r>
        <w:rPr>
          <w:rFonts w:cs="Arial" w:hAnsi="Arial" w:eastAsia="Arial" w:ascii="Arial"/>
          <w:spacing w:val="3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onto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Cat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d,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tabs>
          <w:tab w:pos="460" w:val="left"/>
        </w:tabs>
        <w:jc w:val="left"/>
        <w:spacing w:before="95" w:lineRule="auto" w:line="273"/>
        <w:ind w:left="480" w:right="294" w:hanging="36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ab/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qu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ob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-1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em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tate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ents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tabs>
          <w:tab w:pos="460" w:val="left"/>
        </w:tabs>
        <w:jc w:val="left"/>
        <w:spacing w:before="4" w:lineRule="auto" w:line="273"/>
        <w:ind w:left="480" w:right="394" w:hanging="36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ab/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ent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ear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tand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ents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j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ounts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al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og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nnu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tabs>
          <w:tab w:pos="460" w:val="left"/>
        </w:tabs>
        <w:jc w:val="left"/>
        <w:spacing w:before="4" w:lineRule="auto" w:line="275"/>
        <w:ind w:left="480" w:right="257" w:hanging="36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ab/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ended</w:t>
      </w:r>
      <w:r>
        <w:rPr>
          <w:rFonts w:cs="Arial" w:hAnsi="Arial" w:eastAsia="Arial" w:ascii="Arial"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er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“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out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nd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”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nd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ea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nan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ents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1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e;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ted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op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ent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tep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anual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ppo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ount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9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MS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9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/>
      </w:pP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-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b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tu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d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                                                                                                                   </w:t>
      </w:r>
      <w:r>
        <w:rPr>
          <w:rFonts w:cs="Arial" w:hAnsi="Arial" w:eastAsia="Arial" w:ascii="Arial"/>
          <w:b/>
          <w:spacing w:val="5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J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an.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09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–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09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36"/>
        <w:ind w:left="119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Ret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ent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es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e,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onto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tabs>
          <w:tab w:pos="460" w:val="left"/>
        </w:tabs>
        <w:jc w:val="left"/>
        <w:spacing w:before="92" w:lineRule="auto" w:line="275"/>
        <w:ind w:left="479" w:right="381" w:hanging="36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ab/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tor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j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ts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on,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anage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ent</w:t>
      </w:r>
      <w:r>
        <w:rPr>
          <w:rFonts w:cs="Arial" w:hAnsi="Arial" w:eastAsia="Arial" w:ascii="Arial"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ees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onth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40"/>
        <w:ind w:left="119"/>
      </w:pP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  </w:t>
      </w:r>
      <w:r>
        <w:rPr>
          <w:rFonts w:cs="Verdana" w:hAnsi="Verdana" w:eastAsia="Verdana" w:ascii="Verdana"/>
          <w:spacing w:val="4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epa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d</w:t>
      </w:r>
      <w:r>
        <w:rPr>
          <w:rFonts w:cs="Arial" w:hAnsi="Arial" w:eastAsia="Arial" w:ascii="Arial"/>
          <w:spacing w:val="-9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nd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up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ated</w:t>
      </w:r>
      <w:r>
        <w:rPr>
          <w:rFonts w:cs="Arial" w:hAnsi="Arial" w:eastAsia="Arial" w:ascii="Arial"/>
          <w:spacing w:val="-5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x</w:t>
      </w:r>
      <w:r>
        <w:rPr>
          <w:rFonts w:cs="Arial" w:hAnsi="Arial" w:eastAsia="Arial" w:ascii="Arial"/>
          <w:spacing w:val="4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el</w:t>
      </w:r>
      <w:r>
        <w:rPr>
          <w:rFonts w:cs="Arial" w:hAnsi="Arial" w:eastAsia="Arial" w:ascii="Arial"/>
          <w:spacing w:val="-6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4"/>
          <w:w w:val="100"/>
          <w:position w:val="-1"/>
          <w:sz w:val="20"/>
          <w:szCs w:val="20"/>
        </w:rPr>
        <w:t>k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ng</w:t>
      </w:r>
      <w:r>
        <w:rPr>
          <w:rFonts w:cs="Arial" w:hAnsi="Arial" w:eastAsia="Arial" w:ascii="Arial"/>
          <w:spacing w:val="-8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nd</w:t>
      </w:r>
      <w:r>
        <w:rPr>
          <w:rFonts w:cs="Arial" w:hAnsi="Arial" w:eastAsia="Arial" w:ascii="Arial"/>
          <w:spacing w:val="-4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-9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ead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ets</w:t>
      </w:r>
      <w:r>
        <w:rPr>
          <w:rFonts w:cs="Arial" w:hAnsi="Arial" w:eastAsia="Arial" w:ascii="Arial"/>
          <w:spacing w:val="-1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at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y</w:t>
      </w:r>
      <w:r>
        <w:rPr>
          <w:rFonts w:cs="Arial" w:hAnsi="Arial" w:eastAsia="Arial" w:ascii="Arial"/>
          <w:spacing w:val="-1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4"/>
          <w:w w:val="100"/>
          <w:position w:val="-1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pt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tabs>
          <w:tab w:pos="460" w:val="left"/>
        </w:tabs>
        <w:jc w:val="left"/>
        <w:spacing w:before="35" w:lineRule="auto" w:line="275"/>
        <w:ind w:left="479" w:right="1095" w:hanging="36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ab/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gh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3,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4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&amp;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5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tax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tax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40"/>
        <w:ind w:left="119"/>
      </w:pP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  </w:t>
      </w:r>
      <w:r>
        <w:rPr>
          <w:rFonts w:cs="Verdana" w:hAnsi="Verdana" w:eastAsia="Verdana" w:ascii="Verdana"/>
          <w:spacing w:val="4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Re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ed</w:t>
      </w:r>
      <w:r>
        <w:rPr>
          <w:rFonts w:cs="Arial" w:hAnsi="Arial" w:eastAsia="Arial" w:ascii="Arial"/>
          <w:spacing w:val="-6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ed</w:t>
      </w:r>
      <w:r>
        <w:rPr>
          <w:rFonts w:cs="Arial" w:hAnsi="Arial" w:eastAsia="Arial" w:ascii="Arial"/>
          <w:spacing w:val="-7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d</w:t>
      </w:r>
      <w:r>
        <w:rPr>
          <w:rFonts w:cs="Arial" w:hAnsi="Arial" w:eastAsia="Arial" w:ascii="Arial"/>
          <w:spacing w:val="-5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-2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4"/>
          <w:w w:val="100"/>
          <w:position w:val="-1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an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-12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Ce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f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ate</w:t>
      </w:r>
      <w:r>
        <w:rPr>
          <w:rFonts w:cs="Arial" w:hAnsi="Arial" w:eastAsia="Arial" w:ascii="Arial"/>
          <w:spacing w:val="-7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or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de</w:t>
      </w:r>
      <w:r>
        <w:rPr>
          <w:rFonts w:cs="Arial" w:hAnsi="Arial" w:eastAsia="Arial" w:ascii="Arial"/>
          <w:spacing w:val="4"/>
          <w:w w:val="100"/>
          <w:position w:val="-1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on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at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ng</w:t>
      </w:r>
      <w:r>
        <w:rPr>
          <w:rFonts w:cs="Arial" w:hAnsi="Arial" w:eastAsia="Arial" w:ascii="Arial"/>
          <w:spacing w:val="-1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at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-5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uppo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-5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team</w:t>
      </w:r>
      <w:r>
        <w:rPr>
          <w:rFonts w:cs="Arial" w:hAnsi="Arial" w:eastAsia="Arial" w:ascii="Arial"/>
          <w:spacing w:val="-2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position w:val="-1"/>
          <w:sz w:val="20"/>
          <w:szCs w:val="20"/>
        </w:rPr>
        <w:t>m</w:t>
      </w:r>
      <w:r>
        <w:rPr>
          <w:rFonts w:cs="Arial" w:hAnsi="Arial" w:eastAsia="Arial" w:ascii="Arial"/>
          <w:spacing w:val="-3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4"/>
          <w:w w:val="100"/>
          <w:position w:val="-1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be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sz w:val="26"/>
          <w:szCs w:val="26"/>
        </w:rPr>
        <w:jc w:val="left"/>
        <w:spacing w:before="12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120"/>
      </w:pP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-2"/>
          <w:w w:val="100"/>
          <w:sz w:val="22"/>
          <w:szCs w:val="22"/>
        </w:rPr>
        <w:t>M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UN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spacing w:val="-6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6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-6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RS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EXPE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EN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sz w:val="26"/>
          <w:szCs w:val="26"/>
        </w:rPr>
        <w:jc w:val="left"/>
        <w:spacing w:before="19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/>
      </w:pP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nto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                                                                                                                           </w:t>
      </w:r>
      <w:r>
        <w:rPr>
          <w:rFonts w:cs="Arial" w:hAnsi="Arial" w:eastAsia="Arial" w:ascii="Arial"/>
          <w:b/>
          <w:spacing w:val="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ug.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12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–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36"/>
        <w:ind w:left="120"/>
      </w:pP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eer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og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tabs>
          <w:tab w:pos="460" w:val="left"/>
        </w:tabs>
        <w:jc w:val="left"/>
        <w:spacing w:before="95" w:lineRule="auto" w:line="273"/>
        <w:ind w:left="480" w:right="506" w:hanging="36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ab/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ooth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’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pon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qu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ee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ul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es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tabs>
          <w:tab w:pos="460" w:val="left"/>
        </w:tabs>
        <w:jc w:val="left"/>
        <w:spacing w:before="4" w:lineRule="auto" w:line="273"/>
        <w:ind w:left="480" w:right="961" w:hanging="36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ab/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eated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nd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ent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ntees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hem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ega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hool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sectPr>
      <w:pgMar w:header="811" w:footer="1410" w:top="1660" w:bottom="280" w:left="960" w:right="960"/>
      <w:pgSz w:w="12240" w:h="15840"/>
    </w:sectPr>
  </w:body>
</w:document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75" style="position:absolute;margin-left:433.5pt;margin-top:711.421pt;width:124.324pt;height:50pt;mso-position-horizontal-relative:page;mso-position-vertical-relative:page;z-index:-119">
          <v:imagedata o:title="" r:id="rId1"/>
        </v:shape>
      </w:pict>
    </w:r>
    <w:r>
      <w:pict>
        <v:shape type="#_x0000_t202" style="position:absolute;margin-left:53pt;margin-top:753.764pt;width:91.6058pt;height:10.04pt;mso-position-horizontal-relative:page;mso-position-vertical-relative:page;z-index:-118" filled="f" stroked="f">
          <v:textbox inset="0,0,0,0">
            <w:txbxContent>
              <w:p>
                <w:pPr>
                  <w:rPr>
                    <w:rFonts w:cs="Times New Roman" w:hAnsi="Times New Roman" w:eastAsia="Times New Roman" w:ascii="Times New Roman"/>
                    <w:sz w:val="16"/>
                    <w:szCs w:val="16"/>
                  </w:rPr>
                  <w:jc w:val="left"/>
                  <w:spacing w:before="3"/>
                  <w:ind w:left="20" w:right="-24"/>
                </w:pP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6"/>
                    <w:szCs w:val="16"/>
                  </w:rPr>
                  <w:t>©</w:t>
                </w:r>
                <w:r>
                  <w:rPr>
                    <w:rFonts w:cs="Times New Roman" w:hAnsi="Times New Roman" w:eastAsia="Times New Roman" w:ascii="Times New Roman"/>
                    <w:spacing w:val="15"/>
                    <w:w w:val="100"/>
                    <w:sz w:val="16"/>
                    <w:szCs w:val="16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6"/>
                    <w:szCs w:val="16"/>
                  </w:rPr>
                  <w:t>Y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6"/>
                    <w:szCs w:val="16"/>
                  </w:rPr>
                  <w:t>ork</w:t>
                </w:r>
                <w:r>
                  <w:rPr>
                    <w:rFonts w:cs="Times New Roman" w:hAnsi="Times New Roman" w:eastAsia="Times New Roman" w:ascii="Times New Roman"/>
                    <w:spacing w:val="26"/>
                    <w:w w:val="100"/>
                    <w:sz w:val="16"/>
                    <w:szCs w:val="16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12"/>
                    <w:sz w:val="16"/>
                    <w:szCs w:val="16"/>
                  </w:rPr>
                  <w:t>U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12"/>
                    <w:sz w:val="16"/>
                    <w:szCs w:val="16"/>
                  </w:rPr>
                  <w:t>n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12"/>
                    <w:sz w:val="16"/>
                    <w:szCs w:val="16"/>
                  </w:rPr>
                  <w:t>i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12"/>
                    <w:sz w:val="16"/>
                    <w:szCs w:val="16"/>
                  </w:rPr>
                  <w:t>v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12"/>
                    <w:sz w:val="16"/>
                    <w:szCs w:val="16"/>
                  </w:rPr>
                  <w:t>e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12"/>
                    <w:sz w:val="16"/>
                    <w:szCs w:val="16"/>
                  </w:rPr>
                  <w:t>r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12"/>
                    <w:sz w:val="16"/>
                    <w:szCs w:val="16"/>
                  </w:rPr>
                  <w:t>s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12"/>
                    <w:sz w:val="16"/>
                    <w:szCs w:val="16"/>
                  </w:rPr>
                  <w:t>i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12"/>
                    <w:sz w:val="16"/>
                    <w:szCs w:val="16"/>
                  </w:rPr>
                  <w:t>t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12"/>
                    <w:sz w:val="16"/>
                    <w:szCs w:val="16"/>
                  </w:rPr>
                  <w:t>y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12"/>
                    <w:sz w:val="16"/>
                    <w:szCs w:val="16"/>
                  </w:rPr>
                  <w:t>,</w:t>
                </w:r>
                <w:r>
                  <w:rPr>
                    <w:rFonts w:cs="Times New Roman" w:hAnsi="Times New Roman" w:eastAsia="Times New Roman" w:ascii="Times New Roman"/>
                    <w:spacing w:val="3"/>
                    <w:w w:val="112"/>
                    <w:sz w:val="16"/>
                    <w:szCs w:val="16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27"/>
                    <w:sz w:val="16"/>
                    <w:szCs w:val="16"/>
                  </w:rPr>
                  <w:t>2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33"/>
                    <w:sz w:val="16"/>
                    <w:szCs w:val="16"/>
                  </w:rPr>
                  <w:t>0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68"/>
                    <w:sz w:val="16"/>
                    <w:szCs w:val="16"/>
                  </w:rPr>
                  <w:t>1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34"/>
                    <w:sz w:val="16"/>
                    <w:szCs w:val="16"/>
                  </w:rPr>
                  <w:t>4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6"/>
                    <w:szCs w:val="16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53pt;margin-top:39.5482pt;width:102.384pt;height:28.04pt;mso-position-horizontal-relative:page;mso-position-vertical-relative:page;z-index:-123" filled="f" stroked="f">
          <v:textbox inset="0,0,0,0">
            <w:txbxContent>
              <w:p>
                <w:pPr>
                  <w:rPr>
                    <w:rFonts w:cs="Times New Roman" w:hAnsi="Times New Roman" w:eastAsia="Times New Roman" w:ascii="Times New Roman"/>
                    <w:sz w:val="52"/>
                    <w:szCs w:val="52"/>
                  </w:rPr>
                  <w:jc w:val="left"/>
                  <w:spacing w:lineRule="exact" w:line="560"/>
                  <w:ind w:left="20" w:right="-78"/>
                </w:pPr>
                <w:r>
                  <w:rPr>
                    <w:rFonts w:cs="Times New Roman" w:hAnsi="Times New Roman" w:eastAsia="Times New Roman" w:ascii="Times New Roman"/>
                    <w:spacing w:val="74"/>
                    <w:w w:val="100"/>
                    <w:sz w:val="52"/>
                    <w:szCs w:val="52"/>
                  </w:rPr>
                  <w:t>C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52"/>
                    <w:szCs w:val="52"/>
                  </w:rPr>
                  <w:t>a</w:t>
                </w:r>
                <w:r>
                  <w:rPr>
                    <w:rFonts w:cs="Times New Roman" w:hAnsi="Times New Roman" w:eastAsia="Times New Roman" w:ascii="Times New Roman"/>
                    <w:spacing w:val="-11"/>
                    <w:w w:val="100"/>
                    <w:sz w:val="52"/>
                    <w:szCs w:val="52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52"/>
                    <w:szCs w:val="52"/>
                  </w:rPr>
                  <w:t>r</w:t>
                </w:r>
                <w:r>
                  <w:rPr>
                    <w:rFonts w:cs="Times New Roman" w:hAnsi="Times New Roman" w:eastAsia="Times New Roman" w:ascii="Times New Roman"/>
                    <w:spacing w:val="-12"/>
                    <w:w w:val="100"/>
                    <w:sz w:val="52"/>
                    <w:szCs w:val="52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74"/>
                    <w:w w:val="125"/>
                    <w:sz w:val="52"/>
                    <w:szCs w:val="52"/>
                  </w:rPr>
                  <w:t>e</w:t>
                </w:r>
                <w:r>
                  <w:rPr>
                    <w:rFonts w:cs="Times New Roman" w:hAnsi="Times New Roman" w:eastAsia="Times New Roman" w:ascii="Times New Roman"/>
                    <w:spacing w:val="71"/>
                    <w:w w:val="125"/>
                    <w:sz w:val="52"/>
                    <w:szCs w:val="52"/>
                  </w:rPr>
                  <w:t>e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25"/>
                    <w:sz w:val="52"/>
                    <w:szCs w:val="52"/>
                  </w:rPr>
                  <w:t>r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52"/>
                    <w:szCs w:val="52"/>
                  </w:rPr>
                </w:r>
              </w:p>
            </w:txbxContent>
          </v:textbox>
          <w10:wrap type="none"/>
        </v:shape>
      </w:pict>
    </w:r>
    <w:r>
      <w:pict>
        <v:shape type="#_x0000_t202" style="position:absolute;margin-left:167.84pt;margin-top:39.5482pt;width:102.697pt;height:28.04pt;mso-position-horizontal-relative:page;mso-position-vertical-relative:page;z-index:-122" filled="f" stroked="f">
          <v:textbox inset="0,0,0,0">
            <w:txbxContent>
              <w:p>
                <w:pPr>
                  <w:rPr>
                    <w:rFonts w:cs="Times New Roman" w:hAnsi="Times New Roman" w:eastAsia="Times New Roman" w:ascii="Times New Roman"/>
                    <w:sz w:val="52"/>
                    <w:szCs w:val="52"/>
                  </w:rPr>
                  <w:jc w:val="left"/>
                  <w:spacing w:lineRule="exact" w:line="560"/>
                  <w:ind w:left="20" w:right="-78"/>
                </w:pPr>
                <w:r>
                  <w:rPr>
                    <w:rFonts w:cs="Times New Roman" w:hAnsi="Times New Roman" w:eastAsia="Times New Roman" w:ascii="Times New Roman"/>
                    <w:spacing w:val="74"/>
                    <w:w w:val="100"/>
                    <w:sz w:val="52"/>
                    <w:szCs w:val="52"/>
                  </w:rPr>
                  <w:t>Ce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52"/>
                    <w:szCs w:val="52"/>
                  </w:rPr>
                  <w:t>n</w:t>
                </w:r>
                <w:r>
                  <w:rPr>
                    <w:rFonts w:cs="Times New Roman" w:hAnsi="Times New Roman" w:eastAsia="Times New Roman" w:ascii="Times New Roman"/>
                    <w:spacing w:val="29"/>
                    <w:w w:val="100"/>
                    <w:sz w:val="52"/>
                    <w:szCs w:val="52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73"/>
                    <w:w w:val="145"/>
                    <w:sz w:val="52"/>
                    <w:szCs w:val="52"/>
                  </w:rPr>
                  <w:t>t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25"/>
                    <w:sz w:val="52"/>
                    <w:szCs w:val="52"/>
                  </w:rPr>
                  <w:t>r</w:t>
                </w:r>
                <w:r>
                  <w:rPr>
                    <w:rFonts w:cs="Times New Roman" w:hAnsi="Times New Roman" w:eastAsia="Times New Roman" w:ascii="Times New Roman"/>
                    <w:spacing w:val="-55"/>
                    <w:w w:val="100"/>
                    <w:sz w:val="52"/>
                    <w:szCs w:val="52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25"/>
                    <w:sz w:val="52"/>
                    <w:szCs w:val="52"/>
                  </w:rPr>
                  <w:t>e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52"/>
                    <w:szCs w:val="52"/>
                  </w:rPr>
                </w:r>
              </w:p>
            </w:txbxContent>
          </v:textbox>
          <w10:wrap type="none"/>
        </v:shape>
      </w:pict>
    </w:r>
    <w:r>
      <w:pict>
        <v:shape type="#_x0000_t202" style="position:absolute;margin-left:514.16pt;margin-top:54.4043pt;width:44.7728pt;height:10.04pt;mso-position-horizontal-relative:page;mso-position-vertical-relative:page;z-index:-121" filled="f" stroked="f">
          <v:textbox inset="0,0,0,0">
            <w:txbxContent>
              <w:p>
                <w:pPr>
                  <w:rPr>
                    <w:rFonts w:cs="Times New Roman" w:hAnsi="Times New Roman" w:eastAsia="Times New Roman" w:ascii="Times New Roman"/>
                    <w:sz w:val="16"/>
                    <w:szCs w:val="16"/>
                  </w:rPr>
                  <w:jc w:val="left"/>
                  <w:spacing w:before="3"/>
                  <w:ind w:left="20" w:right="-24"/>
                </w:pPr>
                <w:r>
                  <w:rPr>
                    <w:rFonts w:cs="Times New Roman" w:hAnsi="Times New Roman" w:eastAsia="Times New Roman" w:ascii="Times New Roman"/>
                    <w:spacing w:val="1"/>
                    <w:w w:val="123"/>
                    <w:sz w:val="16"/>
                    <w:szCs w:val="16"/>
                  </w:rPr>
                  <w:t>P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23"/>
                    <w:sz w:val="16"/>
                    <w:szCs w:val="16"/>
                  </w:rPr>
                  <w:t>a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23"/>
                    <w:sz w:val="16"/>
                    <w:szCs w:val="16"/>
                  </w:rPr>
                  <w:t>ge</w:t>
                </w:r>
                <w:r>
                  <w:rPr>
                    <w:rFonts w:cs="Times New Roman" w:hAnsi="Times New Roman" w:eastAsia="Times New Roman" w:ascii="Times New Roman"/>
                    <w:spacing w:val="-16"/>
                    <w:w w:val="123"/>
                    <w:sz w:val="16"/>
                    <w:szCs w:val="16"/>
                  </w:rPr>
                  <w:t> </w:t>
                </w:r>
                <w:r>
                  <w:fldChar w:fldCharType="begin"/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23"/>
                    <w:sz w:val="16"/>
                    <w:szCs w:val="16"/>
                  </w:rPr>
                  <w:instrText xml:space="preserve"> PAGE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  <w:r>
                  <w:rPr>
                    <w:rFonts w:cs="Times New Roman" w:hAnsi="Times New Roman" w:eastAsia="Times New Roman" w:ascii="Times New Roman"/>
                    <w:spacing w:val="-4"/>
                    <w:w w:val="123"/>
                    <w:sz w:val="16"/>
                    <w:szCs w:val="16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6"/>
                    <w:szCs w:val="16"/>
                  </w:rPr>
                  <w:t>o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6"/>
                    <w:szCs w:val="16"/>
                  </w:rPr>
                  <w:t>f</w:t>
                </w:r>
                <w:r>
                  <w:rPr>
                    <w:rFonts w:cs="Times New Roman" w:hAnsi="Times New Roman" w:eastAsia="Times New Roman" w:ascii="Times New Roman"/>
                    <w:spacing w:val="19"/>
                    <w:w w:val="100"/>
                    <w:sz w:val="16"/>
                    <w:szCs w:val="16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27"/>
                    <w:sz w:val="16"/>
                    <w:szCs w:val="16"/>
                  </w:rPr>
                  <w:t>2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6"/>
                    <w:szCs w:val="16"/>
                  </w:rPr>
                </w:r>
              </w:p>
            </w:txbxContent>
          </v:textbox>
          <w10:wrap type="none"/>
        </v:shape>
      </w:pict>
    </w:r>
    <w:r>
      <w:pict>
        <v:shape type="#_x0000_t202" style="position:absolute;margin-left:53.0041pt;margin-top:72.5006pt;width:399.524pt;height:11.96pt;mso-position-horizontal-relative:page;mso-position-vertical-relative:page;z-index:-120" filled="f" stroked="f">
          <v:textbox inset="0,0,0,0">
            <w:txbxContent>
              <w:p>
                <w:pPr>
                  <w:rPr>
                    <w:rFonts w:cs="Times New Roman" w:hAnsi="Times New Roman" w:eastAsia="Times New Roman" w:ascii="Times New Roman"/>
                    <w:sz w:val="20"/>
                    <w:szCs w:val="20"/>
                  </w:rPr>
                  <w:jc w:val="left"/>
                  <w:spacing w:lineRule="exact" w:line="220"/>
                  <w:ind w:left="20" w:right="-30"/>
                </w:pPr>
                <w:r>
                  <w:rPr>
                    <w:rFonts w:cs="Times New Roman" w:hAnsi="Times New Roman" w:eastAsia="Times New Roman" w:ascii="Times New Roman"/>
                    <w:spacing w:val="1"/>
                    <w:w w:val="108"/>
                    <w:sz w:val="20"/>
                    <w:szCs w:val="20"/>
                  </w:rPr>
                  <w:t>2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8"/>
                    <w:sz w:val="20"/>
                    <w:szCs w:val="20"/>
                  </w:rPr>
                  <w:t>0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8"/>
                    <w:sz w:val="20"/>
                    <w:szCs w:val="20"/>
                  </w:rPr>
                  <w:t>2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8"/>
                    <w:sz w:val="20"/>
                    <w:szCs w:val="20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5"/>
                    <w:w w:val="108"/>
                    <w:sz w:val="20"/>
                    <w:szCs w:val="20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8"/>
                    <w:sz w:val="20"/>
                    <w:szCs w:val="20"/>
                  </w:rPr>
                  <w:t>M</w:t>
                </w:r>
                <w:r>
                  <w:rPr>
                    <w:rFonts w:cs="Times New Roman" w:hAnsi="Times New Roman" w:eastAsia="Times New Roman" w:ascii="Times New Roman"/>
                    <w:spacing w:val="2"/>
                    <w:w w:val="108"/>
                    <w:sz w:val="20"/>
                    <w:szCs w:val="20"/>
                  </w:rPr>
                  <w:t>c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08"/>
                    <w:sz w:val="20"/>
                    <w:szCs w:val="20"/>
                  </w:rPr>
                  <w:t>L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8"/>
                    <w:sz w:val="20"/>
                    <w:szCs w:val="20"/>
                  </w:rPr>
                  <w:t>a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08"/>
                    <w:sz w:val="20"/>
                    <w:szCs w:val="20"/>
                  </w:rPr>
                  <w:t>u</w:t>
                </w:r>
                <w:r>
                  <w:rPr>
                    <w:rFonts w:cs="Times New Roman" w:hAnsi="Times New Roman" w:eastAsia="Times New Roman" w:ascii="Times New Roman"/>
                    <w:spacing w:val="2"/>
                    <w:w w:val="108"/>
                    <w:sz w:val="20"/>
                    <w:szCs w:val="20"/>
                  </w:rPr>
                  <w:t>g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08"/>
                    <w:sz w:val="20"/>
                    <w:szCs w:val="20"/>
                  </w:rPr>
                  <w:t>h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8"/>
                    <w:sz w:val="20"/>
                    <w:szCs w:val="20"/>
                  </w:rPr>
                  <w:t>l</w:t>
                </w:r>
                <w:r>
                  <w:rPr>
                    <w:rFonts w:cs="Times New Roman" w:hAnsi="Times New Roman" w:eastAsia="Times New Roman" w:ascii="Times New Roman"/>
                    <w:spacing w:val="2"/>
                    <w:w w:val="108"/>
                    <w:sz w:val="20"/>
                    <w:szCs w:val="20"/>
                  </w:rPr>
                  <w:t>i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8"/>
                    <w:sz w:val="20"/>
                    <w:szCs w:val="20"/>
                  </w:rPr>
                  <w:t>n</w:t>
                </w:r>
                <w:r>
                  <w:rPr>
                    <w:rFonts w:cs="Times New Roman" w:hAnsi="Times New Roman" w:eastAsia="Times New Roman" w:ascii="Times New Roman"/>
                    <w:spacing w:val="-18"/>
                    <w:w w:val="108"/>
                    <w:sz w:val="20"/>
                    <w:szCs w:val="20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00"/>
                    <w:sz w:val="20"/>
                    <w:szCs w:val="20"/>
                  </w:rPr>
                  <w:t>Co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0"/>
                    <w:szCs w:val="20"/>
                  </w:rPr>
                  <w:t>l</w:t>
                </w:r>
                <w:r>
                  <w:rPr>
                    <w:rFonts w:cs="Times New Roman" w:hAnsi="Times New Roman" w:eastAsia="Times New Roman" w:ascii="Times New Roman"/>
                    <w:spacing w:val="2"/>
                    <w:w w:val="100"/>
                    <w:sz w:val="20"/>
                    <w:szCs w:val="20"/>
                  </w:rPr>
                  <w:t>l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0"/>
                    <w:szCs w:val="20"/>
                  </w:rPr>
                  <w:t>e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00"/>
                    <w:sz w:val="20"/>
                    <w:szCs w:val="20"/>
                  </w:rPr>
                  <w:t>g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0"/>
                    <w:szCs w:val="20"/>
                  </w:rPr>
                  <w:t>e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0"/>
                    <w:szCs w:val="20"/>
                  </w:rPr>
                  <w:t>  </w:t>
                </w:r>
                <w:r>
                  <w:rPr>
                    <w:rFonts w:cs="Times New Roman" w:hAnsi="Times New Roman" w:eastAsia="Times New Roman" w:ascii="Times New Roman"/>
                    <w:spacing w:val="18"/>
                    <w:w w:val="100"/>
                    <w:sz w:val="20"/>
                    <w:szCs w:val="20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46"/>
                    <w:sz w:val="20"/>
                    <w:szCs w:val="20"/>
                  </w:rPr>
                  <w:t>|</w:t>
                </w:r>
                <w:r>
                  <w:rPr>
                    <w:rFonts w:cs="Times New Roman" w:hAnsi="Times New Roman" w:eastAsia="Times New Roman" w:ascii="Times New Roman"/>
                    <w:spacing w:val="36"/>
                    <w:w w:val="146"/>
                    <w:sz w:val="20"/>
                    <w:szCs w:val="20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46"/>
                    <w:sz w:val="20"/>
                    <w:szCs w:val="20"/>
                  </w:rPr>
                  <w:t>41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26"/>
                    <w:sz w:val="20"/>
                    <w:szCs w:val="20"/>
                  </w:rPr>
                  <w:t>6</w:t>
                </w:r>
                <w:r>
                  <w:rPr>
                    <w:rFonts w:cs="Times New Roman" w:hAnsi="Times New Roman" w:eastAsia="Times New Roman" w:ascii="Times New Roman"/>
                    <w:spacing w:val="2"/>
                    <w:w w:val="101"/>
                    <w:sz w:val="20"/>
                    <w:szCs w:val="20"/>
                  </w:rPr>
                  <w:t>.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20"/>
                    <w:sz w:val="20"/>
                    <w:szCs w:val="20"/>
                  </w:rPr>
                  <w:t>7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20"/>
                    <w:sz w:val="20"/>
                    <w:szCs w:val="20"/>
                  </w:rPr>
                  <w:t>3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26"/>
                    <w:sz w:val="20"/>
                    <w:szCs w:val="20"/>
                  </w:rPr>
                  <w:t>6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1"/>
                    <w:sz w:val="20"/>
                    <w:szCs w:val="20"/>
                  </w:rPr>
                  <w:t>.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26"/>
                    <w:sz w:val="20"/>
                    <w:szCs w:val="20"/>
                  </w:rPr>
                  <w:t>5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21"/>
                    <w:sz w:val="20"/>
                    <w:szCs w:val="20"/>
                  </w:rPr>
                  <w:t>3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26"/>
                    <w:sz w:val="20"/>
                    <w:szCs w:val="20"/>
                  </w:rPr>
                  <w:t>5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68"/>
                    <w:sz w:val="20"/>
                    <w:szCs w:val="20"/>
                  </w:rPr>
                  <w:t>1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0"/>
                    <w:szCs w:val="20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9"/>
                    <w:w w:val="100"/>
                    <w:sz w:val="20"/>
                    <w:szCs w:val="20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46"/>
                    <w:sz w:val="20"/>
                    <w:szCs w:val="20"/>
                  </w:rPr>
                  <w:t>|</w:t>
                </w:r>
                <w:r>
                  <w:rPr>
                    <w:rFonts w:cs="Times New Roman" w:hAnsi="Times New Roman" w:eastAsia="Times New Roman" w:ascii="Times New Roman"/>
                    <w:spacing w:val="36"/>
                    <w:w w:val="146"/>
                    <w:sz w:val="20"/>
                    <w:szCs w:val="20"/>
                  </w:rPr>
                  <w:t> </w:t>
                </w:r>
                <w:hyperlink r:id="rId1">
                  <w:r>
                    <w:rPr>
                      <w:rFonts w:cs="Times New Roman" w:hAnsi="Times New Roman" w:eastAsia="Times New Roman" w:ascii="Times New Roman"/>
                      <w:spacing w:val="-1"/>
                      <w:w w:val="120"/>
                      <w:sz w:val="20"/>
                      <w:szCs w:val="20"/>
                    </w:rPr>
                    <w:t>c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20"/>
                      <w:sz w:val="20"/>
                      <w:szCs w:val="20"/>
                    </w:rPr>
                    <w:t>a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25"/>
                      <w:sz w:val="20"/>
                      <w:szCs w:val="20"/>
                    </w:rPr>
                    <w:t>r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24"/>
                      <w:sz w:val="20"/>
                      <w:szCs w:val="20"/>
                    </w:rPr>
                    <w:t>ee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25"/>
                      <w:sz w:val="20"/>
                      <w:szCs w:val="20"/>
                    </w:rPr>
                    <w:t>r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90"/>
                      <w:sz w:val="20"/>
                      <w:szCs w:val="20"/>
                    </w:rPr>
                    <w:t>@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10"/>
                      <w:sz w:val="20"/>
                      <w:szCs w:val="20"/>
                    </w:rPr>
                    <w:t>y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18"/>
                      <w:sz w:val="20"/>
                      <w:szCs w:val="20"/>
                    </w:rPr>
                    <w:t>o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18"/>
                      <w:sz w:val="20"/>
                      <w:szCs w:val="20"/>
                    </w:rPr>
                    <w:t>r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5"/>
                      <w:sz w:val="20"/>
                      <w:szCs w:val="20"/>
                    </w:rPr>
                    <w:t>k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9"/>
                      <w:sz w:val="20"/>
                      <w:szCs w:val="20"/>
                    </w:rPr>
                    <w:t>u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9"/>
                      <w:sz w:val="20"/>
                      <w:szCs w:val="20"/>
                    </w:rPr>
                    <w:t>.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20"/>
                      <w:sz w:val="20"/>
                      <w:szCs w:val="20"/>
                    </w:rPr>
                    <w:t>c</w:t>
                  </w:r>
                </w:hyperlink>
                <w:r>
                  <w:rPr>
                    <w:rFonts w:cs="Times New Roman" w:hAnsi="Times New Roman" w:eastAsia="Times New Roman" w:ascii="Times New Roman"/>
                    <w:spacing w:val="0"/>
                    <w:w w:val="120"/>
                    <w:sz w:val="20"/>
                    <w:szCs w:val="20"/>
                  </w:rPr>
                  <w:t>a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0"/>
                    <w:szCs w:val="20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9"/>
                    <w:w w:val="100"/>
                    <w:sz w:val="20"/>
                    <w:szCs w:val="20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46"/>
                    <w:sz w:val="20"/>
                    <w:szCs w:val="20"/>
                  </w:rPr>
                  <w:t>|</w:t>
                </w:r>
                <w:r>
                  <w:rPr>
                    <w:rFonts w:cs="Times New Roman" w:hAnsi="Times New Roman" w:eastAsia="Times New Roman" w:ascii="Times New Roman"/>
                    <w:spacing w:val="34"/>
                    <w:w w:val="146"/>
                    <w:sz w:val="20"/>
                    <w:szCs w:val="20"/>
                  </w:rPr>
                  <w:t> </w:t>
                </w:r>
                <w:hyperlink r:id="rId2">
                  <w:r>
                    <w:rPr>
                      <w:rFonts w:cs="Times New Roman" w:hAnsi="Times New Roman" w:eastAsia="Times New Roman" w:ascii="Times New Roman"/>
                      <w:spacing w:val="1"/>
                      <w:w w:val="102"/>
                      <w:sz w:val="20"/>
                      <w:szCs w:val="20"/>
                    </w:rPr>
                    <w:t>w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2"/>
                      <w:sz w:val="20"/>
                      <w:szCs w:val="20"/>
                    </w:rPr>
                    <w:t>w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2"/>
                      <w:sz w:val="20"/>
                      <w:szCs w:val="20"/>
                    </w:rPr>
                    <w:t>w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1"/>
                      <w:sz w:val="20"/>
                      <w:szCs w:val="20"/>
                    </w:rPr>
                    <w:t>.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10"/>
                      <w:sz w:val="20"/>
                      <w:szCs w:val="20"/>
                    </w:rPr>
                    <w:t>y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18"/>
                      <w:sz w:val="20"/>
                      <w:szCs w:val="20"/>
                    </w:rPr>
                    <w:t>o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18"/>
                      <w:sz w:val="20"/>
                      <w:szCs w:val="20"/>
                    </w:rPr>
                    <w:t>r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5"/>
                      <w:sz w:val="20"/>
                      <w:szCs w:val="20"/>
                    </w:rPr>
                    <w:t>k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9"/>
                      <w:sz w:val="20"/>
                      <w:szCs w:val="20"/>
                    </w:rPr>
                    <w:t>u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9"/>
                      <w:sz w:val="20"/>
                      <w:szCs w:val="20"/>
                    </w:rPr>
                    <w:t>.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20"/>
                      <w:sz w:val="20"/>
                      <w:szCs w:val="20"/>
                    </w:rPr>
                    <w:t>c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20"/>
                      <w:sz w:val="20"/>
                      <w:szCs w:val="20"/>
                    </w:rPr>
                    <w:t>a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60"/>
                      <w:sz w:val="20"/>
                      <w:szCs w:val="20"/>
                    </w:rPr>
                    <w:t>/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20"/>
                      <w:sz w:val="20"/>
                      <w:szCs w:val="20"/>
                    </w:rPr>
                    <w:t>c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20"/>
                      <w:sz w:val="20"/>
                      <w:szCs w:val="20"/>
                    </w:rPr>
                    <w:t>a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25"/>
                      <w:sz w:val="20"/>
                      <w:szCs w:val="20"/>
                    </w:rPr>
                    <w:t>r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24"/>
                      <w:sz w:val="20"/>
                      <w:szCs w:val="20"/>
                    </w:rPr>
                    <w:t>ee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25"/>
                      <w:sz w:val="20"/>
                      <w:szCs w:val="20"/>
                    </w:rPr>
                    <w:t>r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27"/>
                      <w:sz w:val="20"/>
                      <w:szCs w:val="20"/>
                    </w:rPr>
                    <w:t>s</w:t>
                  </w:r>
                </w:hyperlink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0"/>
                    <w:szCs w:val="20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hyperlink" Target="mailto:ali@email.ca" TargetMode="External"/></Relationships>
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\image1.jpg"/></Relationships>
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mailto:career@yorku.ca" TargetMode="External"/><Relationship Id="rId2" Type="http://schemas.openxmlformats.org/officeDocument/2006/relationships/hyperlink" Target="http://www.yorku.ca/careers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